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17765DC4" w:rsidR="00C7687F" w:rsidRPr="00796C06"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796C06">
        <w:rPr>
          <w:color w:val="auto"/>
        </w:rPr>
        <w:t xml:space="preserve">ZAŁĄCZNIK NR </w:t>
      </w:r>
      <w:r w:rsidR="00495697" w:rsidRPr="00796C06">
        <w:rPr>
          <w:color w:val="auto"/>
        </w:rPr>
        <w:t>1</w:t>
      </w:r>
      <w:r w:rsidR="00417462" w:rsidRPr="00796C06">
        <w:rPr>
          <w:color w:val="auto"/>
        </w:rPr>
        <w:t>0</w:t>
      </w:r>
      <w:r w:rsidRPr="00796C06">
        <w:rPr>
          <w:color w:val="auto"/>
        </w:rPr>
        <w:t xml:space="preserve"> DO SWZ</w:t>
      </w:r>
      <w:r w:rsidRPr="00796C06">
        <w:rPr>
          <w:color w:val="auto"/>
        </w:rPr>
        <w:tab/>
      </w:r>
      <w:r w:rsidR="00C7687F" w:rsidRPr="00796C06">
        <w:rPr>
          <w:rFonts w:ascii="Calibri" w:eastAsia="Times New Roman" w:hAnsi="Calibri" w:cs="Calibri"/>
          <w:bCs w:val="0"/>
          <w:color w:val="auto"/>
          <w:szCs w:val="20"/>
        </w:rPr>
        <w:t>POST/DYS/OR/</w:t>
      </w:r>
      <w:r w:rsidR="008A7D78" w:rsidRPr="00796C06">
        <w:rPr>
          <w:rFonts w:ascii="Calibri" w:eastAsia="Times New Roman" w:hAnsi="Calibri" w:cs="Calibri"/>
          <w:bCs w:val="0"/>
          <w:color w:val="auto"/>
          <w:szCs w:val="20"/>
        </w:rPr>
        <w:t>G</w:t>
      </w:r>
      <w:r w:rsidR="00C7687F" w:rsidRPr="00796C06">
        <w:rPr>
          <w:rFonts w:ascii="Calibri" w:eastAsia="Times New Roman" w:hAnsi="Calibri" w:cs="Calibri"/>
          <w:bCs w:val="0"/>
          <w:color w:val="auto"/>
          <w:szCs w:val="20"/>
        </w:rPr>
        <w:t>Z/</w:t>
      </w:r>
      <w:r w:rsidR="007B40EA" w:rsidRPr="00796C06">
        <w:rPr>
          <w:rFonts w:cs="Calibri"/>
          <w:caps/>
          <w:color w:val="auto"/>
          <w:kern w:val="28"/>
        </w:rPr>
        <w:t>01535/2026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2ACC2005"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5A684B">
        <w:rPr>
          <w:rFonts w:cs="Arial"/>
          <w:b/>
          <w:i/>
          <w:snapToGrid w:val="0"/>
          <w:color w:val="000000"/>
          <w:szCs w:val="22"/>
        </w:rPr>
        <w:t xml:space="preserve">Roboty budowlane SN w m. Rzeszów ul. </w:t>
      </w:r>
      <w:r w:rsidR="00E34D57">
        <w:rPr>
          <w:rFonts w:cs="Arial"/>
          <w:b/>
          <w:i/>
          <w:snapToGrid w:val="0"/>
          <w:color w:val="000000"/>
          <w:szCs w:val="22"/>
        </w:rPr>
        <w:t>Biznesowa</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63F51" w14:textId="77777777" w:rsidR="00B7049D" w:rsidRDefault="00B7049D" w:rsidP="004A302B">
      <w:pPr>
        <w:spacing w:line="240" w:lineRule="auto"/>
      </w:pPr>
      <w:r>
        <w:separator/>
      </w:r>
    </w:p>
  </w:endnote>
  <w:endnote w:type="continuationSeparator" w:id="0">
    <w:p w14:paraId="7E6FC5CF" w14:textId="77777777" w:rsidR="00B7049D" w:rsidRDefault="00B7049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D76F9" w14:textId="77777777" w:rsidR="00B7049D" w:rsidRDefault="00B7049D" w:rsidP="004A302B">
      <w:pPr>
        <w:spacing w:line="240" w:lineRule="auto"/>
      </w:pPr>
      <w:r>
        <w:separator/>
      </w:r>
    </w:p>
  </w:footnote>
  <w:footnote w:type="continuationSeparator" w:id="0">
    <w:p w14:paraId="122D33FD" w14:textId="77777777" w:rsidR="00B7049D" w:rsidRDefault="00B7049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EE6A4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3A"/>
    <w:rsid w:val="00101F51"/>
    <w:rsid w:val="00105610"/>
    <w:rsid w:val="001116B5"/>
    <w:rsid w:val="00112269"/>
    <w:rsid w:val="00112825"/>
    <w:rsid w:val="00117691"/>
    <w:rsid w:val="0011796C"/>
    <w:rsid w:val="001210B7"/>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9C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4F5D"/>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0E73"/>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39DF"/>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55C"/>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84B"/>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6C06"/>
    <w:rsid w:val="0079738C"/>
    <w:rsid w:val="007A1170"/>
    <w:rsid w:val="007A21D1"/>
    <w:rsid w:val="007A4D2D"/>
    <w:rsid w:val="007A5A0C"/>
    <w:rsid w:val="007B2E2F"/>
    <w:rsid w:val="007B372D"/>
    <w:rsid w:val="007B4086"/>
    <w:rsid w:val="007B40EA"/>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A7B"/>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3E22"/>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49D"/>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4D57"/>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6A40"/>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0287"/>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POST/DYS/OR/GZ/01535/2026                         </dmsv2SWPP2ObjectNumber>
    <dmsv2SWPP2SumMD5 xmlns="http://schemas.microsoft.com/sharepoint/v3">65aa2aae8033251136e5b634a042cc96</dmsv2SWPP2SumMD5>
    <dmsv2BaseMoved xmlns="http://schemas.microsoft.com/sharepoint/v3">false</dmsv2BaseMoved>
    <dmsv2BaseIsSensitive xmlns="http://schemas.microsoft.com/sharepoint/v3">true</dmsv2BaseIsSensitive>
    <dmsv2SWPP2IDSWPP2 xmlns="http://schemas.microsoft.com/sharepoint/v3">714881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25068732</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00000001000700030000000n00010000</dmsv2SWPP2ObjectDepartment>
    <dmsv2SWPP2ObjectName xmlns="http://schemas.microsoft.com/sharepoint/v3">Postępowanie</dmsv2SWPP2ObjectName>
    <_dlc_DocId xmlns="a19cb1c7-c5c7-46d4-85ae-d83685407bba">FJ3FSM7XJ42E-2014085795-1163</_dlc_DocId>
    <_dlc_DocIdUrl xmlns="a19cb1c7-c5c7-46d4-85ae-d83685407bba">
      <Url>https://swpp2.dms.gkpge.pl/sites/43/_layouts/15/DocIdRedir.aspx?ID=FJ3FSM7XJ42E-2014085795-1163</Url>
      <Description>FJ3FSM7XJ42E-2014085795-1163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394DC7AD-E1A7-4E19-8D82-EF2F35B6BA92}"/>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40BEAC4E-675D-410D-8C52-E517ED84B654}"/>
</file>

<file path=docProps/app.xml><?xml version="1.0" encoding="utf-8"?>
<Properties xmlns="http://schemas.openxmlformats.org/officeDocument/2006/extended-properties" xmlns:vt="http://schemas.openxmlformats.org/officeDocument/2006/docPropsVTypes">
  <Template>Normal</Template>
  <TotalTime>2</TotalTime>
  <Pages>2</Pages>
  <Words>450</Words>
  <Characters>2702</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Stanisławczyk Mariola [PGE Dystr. O.Rzeszów]</cp:lastModifiedBy>
  <cp:revision>6</cp:revision>
  <cp:lastPrinted>2020-02-27T07:25:00Z</cp:lastPrinted>
  <dcterms:created xsi:type="dcterms:W3CDTF">2026-02-17T06:56:00Z</dcterms:created>
  <dcterms:modified xsi:type="dcterms:W3CDTF">2026-04-27T06:23:00Z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ef6f2258-7fcc-4802-aaa0-a54530bff3f5</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2026-04-27T06:20:24Z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7a5bd383-c42c-42e7-962a-f39b6da21f01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